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8776B8" w:rsidP="00277001">
            <w:pPr>
              <w:rPr>
                <w:sz w:val="22"/>
                <w:szCs w:val="22"/>
              </w:rPr>
            </w:pPr>
            <w:r w:rsidRPr="008776B8">
              <w:rPr>
                <w:rFonts w:ascii="Arial" w:hAnsi="Arial" w:cs="Arial"/>
                <w:b/>
              </w:rPr>
              <w:t>ATENDENTE DE CONSULTÓRIO/ÁREA</w:t>
            </w:r>
            <w:r>
              <w:rPr>
                <w:rFonts w:ascii="Arial" w:hAnsi="Arial" w:cs="Arial"/>
              </w:rPr>
              <w:t xml:space="preserve"> </w:t>
            </w:r>
            <w:r w:rsidR="00292DFA">
              <w:rPr>
                <w:rFonts w:ascii="Arial" w:hAnsi="Arial" w:cs="Arial"/>
              </w:rPr>
              <w:t>CÓDIGO CBO –</w:t>
            </w:r>
            <w:proofErr w:type="gramStart"/>
            <w:r w:rsidR="00292DFA">
              <w:rPr>
                <w:rFonts w:ascii="Arial" w:hAnsi="Arial" w:cs="Arial"/>
              </w:rPr>
              <w:t xml:space="preserve"> </w:t>
            </w:r>
            <w:r w:rsidR="00A815B4"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</w:rPr>
              <w:t>4221-10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1D30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Completo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B00A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B3D5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D0E8E" w:rsidRDefault="007A6B24">
      <w:pPr>
        <w:rPr>
          <w:b/>
        </w:rPr>
      </w:pPr>
      <w:r w:rsidRPr="009D0E8E">
        <w:rPr>
          <w:b/>
        </w:rPr>
        <w:t>I. Identificação da IFE: ________________________________________________________________________________________________</w:t>
      </w:r>
    </w:p>
    <w:p w:rsidR="00CB5CE2" w:rsidRPr="009D0E8E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9D0E8E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B00A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B00A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E76E0E" w:rsidRDefault="00E76E0E" w:rsidP="00204748">
            <w:pPr>
              <w:tabs>
                <w:tab w:val="center" w:pos="4779"/>
                <w:tab w:val="right" w:pos="9198"/>
              </w:tabs>
              <w:jc w:val="both"/>
            </w:pPr>
          </w:p>
          <w:p w:rsidR="00204748" w:rsidRDefault="00204748" w:rsidP="00204748">
            <w:pPr>
              <w:tabs>
                <w:tab w:val="center" w:pos="4779"/>
                <w:tab w:val="right" w:pos="9198"/>
              </w:tabs>
              <w:jc w:val="both"/>
            </w:pPr>
          </w:p>
          <w:p w:rsidR="00204748" w:rsidRDefault="00204748" w:rsidP="00204748">
            <w:pPr>
              <w:tabs>
                <w:tab w:val="center" w:pos="4779"/>
                <w:tab w:val="right" w:pos="9198"/>
              </w:tabs>
              <w:jc w:val="both"/>
            </w:pPr>
          </w:p>
          <w:p w:rsidR="00204748" w:rsidRDefault="00204748" w:rsidP="00204748">
            <w:pPr>
              <w:tabs>
                <w:tab w:val="center" w:pos="4779"/>
                <w:tab w:val="right" w:pos="9198"/>
              </w:tabs>
              <w:jc w:val="both"/>
            </w:pPr>
          </w:p>
          <w:p w:rsidR="00204748" w:rsidRPr="007A6B24" w:rsidRDefault="00204748" w:rsidP="00204748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204748" w:rsidRDefault="00204748" w:rsidP="007A6B24">
      <w:pPr>
        <w:rPr>
          <w:b/>
        </w:rPr>
      </w:pPr>
    </w:p>
    <w:p w:rsidR="00204748" w:rsidRDefault="00204748" w:rsidP="007A6B24">
      <w:pPr>
        <w:rPr>
          <w:b/>
        </w:rPr>
      </w:pPr>
    </w:p>
    <w:p w:rsidR="007A6B24" w:rsidRPr="007A6B24" w:rsidRDefault="0051709F" w:rsidP="007A6B24">
      <w:pPr>
        <w:rPr>
          <w:b/>
        </w:rPr>
      </w:pPr>
      <w:r>
        <w:rPr>
          <w:b/>
        </w:rPr>
        <w:t>IV</w:t>
      </w:r>
      <w:r w:rsidR="00FB00A5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76E0E" w:rsidRDefault="00FB00A5" w:rsidP="00E76E0E">
            <w:pPr>
              <w:jc w:val="both"/>
            </w:pPr>
            <w:r>
              <w:t>Aná</w:t>
            </w:r>
            <w:r w:rsidR="00E76E0E" w:rsidRPr="007A6B24">
              <w:t xml:space="preserve">lise da Instituição: destacar na cor </w:t>
            </w:r>
            <w:r w:rsidR="00E76E0E" w:rsidRPr="007A6B24">
              <w:rPr>
                <w:color w:val="4F81BD" w:themeColor="accent1"/>
              </w:rPr>
              <w:t>azul</w:t>
            </w:r>
            <w:r w:rsidR="00E76E0E" w:rsidRPr="007A6B24">
              <w:t xml:space="preserve"> para manter o texto</w:t>
            </w:r>
            <w:r w:rsidR="00E76E0E">
              <w:t xml:space="preserve">. </w:t>
            </w:r>
          </w:p>
          <w:p w:rsidR="00EE2601" w:rsidRPr="007A6B24" w:rsidRDefault="00E76E0E" w:rsidP="00E76E0E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E76E0E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Recepcionar e prestar serviços de apoio a profissionais da área da saúde, usuários e pacientes, prestar atendimento telefônico e fornecer informações em consultórios, hospitais e postos de saúde. Auxiliar nas atividades de ensino, pesquisa e extensão. Executar outras tarefas de mesma natureza e nível de complexidade associadas ao ambiente organizacional.</w:t>
            </w: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2B0" w:rsidRDefault="009842B0" w:rsidP="007A6B24">
      <w:r>
        <w:separator/>
      </w:r>
    </w:p>
  </w:endnote>
  <w:endnote w:type="continuationSeparator" w:id="0">
    <w:p w:rsidR="009842B0" w:rsidRDefault="009842B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2B0" w:rsidRDefault="009842B0" w:rsidP="007A6B24">
      <w:r>
        <w:separator/>
      </w:r>
    </w:p>
  </w:footnote>
  <w:footnote w:type="continuationSeparator" w:id="0">
    <w:p w:rsidR="009842B0" w:rsidRDefault="009842B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D30E4"/>
    <w:rsid w:val="00204748"/>
    <w:rsid w:val="00220F2C"/>
    <w:rsid w:val="00277001"/>
    <w:rsid w:val="0028055C"/>
    <w:rsid w:val="00292DFA"/>
    <w:rsid w:val="00366E45"/>
    <w:rsid w:val="0044310D"/>
    <w:rsid w:val="004F66AF"/>
    <w:rsid w:val="0051709F"/>
    <w:rsid w:val="0058251A"/>
    <w:rsid w:val="006107E1"/>
    <w:rsid w:val="00614E31"/>
    <w:rsid w:val="007A6B24"/>
    <w:rsid w:val="007C1F6B"/>
    <w:rsid w:val="0086610C"/>
    <w:rsid w:val="00866508"/>
    <w:rsid w:val="00875AF9"/>
    <w:rsid w:val="008776B8"/>
    <w:rsid w:val="008D455B"/>
    <w:rsid w:val="00945545"/>
    <w:rsid w:val="009842B0"/>
    <w:rsid w:val="009D0E8E"/>
    <w:rsid w:val="00A54264"/>
    <w:rsid w:val="00A815B4"/>
    <w:rsid w:val="00A85C81"/>
    <w:rsid w:val="00AB1CF9"/>
    <w:rsid w:val="00AD313B"/>
    <w:rsid w:val="00B537DE"/>
    <w:rsid w:val="00B80F4E"/>
    <w:rsid w:val="00C43B3B"/>
    <w:rsid w:val="00CB5CE2"/>
    <w:rsid w:val="00D22F90"/>
    <w:rsid w:val="00D53C54"/>
    <w:rsid w:val="00E76E0E"/>
    <w:rsid w:val="00EE2601"/>
    <w:rsid w:val="00EF2D25"/>
    <w:rsid w:val="00FB00A5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5DEE-C1D1-4830-B2C6-2ED09B43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2016-02-29T18:57:00Z</dcterms:created>
  <dcterms:modified xsi:type="dcterms:W3CDTF">2016-03-04T12:03:00Z</dcterms:modified>
</cp:coreProperties>
</file>